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322F2" w14:textId="7345CEF4" w:rsidR="009615F3" w:rsidRDefault="00786896" w:rsidP="00786896">
      <w:pPr>
        <w:spacing w:line="220" w:lineRule="exact"/>
        <w:ind w:firstLine="108"/>
        <w:rPr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Muneeb Braun</w:t>
      </w:r>
    </w:p>
    <w:p w14:paraId="3810622D" w14:textId="77777777" w:rsidR="009615F3" w:rsidRDefault="00786896">
      <w:pPr>
        <w:spacing w:before="12"/>
        <w:ind w:left="10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Carl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Ha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ris,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>1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Up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tre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, Bi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ngh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B1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AA</w:t>
      </w:r>
    </w:p>
    <w:p w14:paraId="56471FF9" w14:textId="5C780940" w:rsidR="009615F3" w:rsidRPr="00786896" w:rsidRDefault="00786896" w:rsidP="00786896">
      <w:pPr>
        <w:spacing w:before="44"/>
        <w:ind w:left="10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T: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4</w:t>
      </w:r>
      <w:r>
        <w:rPr>
          <w:rFonts w:ascii="Calibri" w:eastAsia="Calibri" w:hAnsi="Calibri" w:cs="Calibri"/>
          <w:sz w:val="22"/>
          <w:szCs w:val="22"/>
        </w:rPr>
        <w:t>4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1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spacing w:val="-2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>8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2"/>
          <w:sz w:val="22"/>
          <w:szCs w:val="22"/>
        </w:rPr>
        <w:t>6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: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hyperlink r:id="rId5" w:history="1">
        <w:r w:rsidRPr="00D12D39">
          <w:rPr>
            <w:rStyle w:val="Hyperlink"/>
            <w:rFonts w:ascii="Calibri" w:eastAsia="Calibri" w:hAnsi="Calibri" w:cs="Calibri"/>
            <w:sz w:val="22"/>
            <w:szCs w:val="22"/>
          </w:rPr>
          <w:t>muneeb@gmail.com</w:t>
        </w:r>
      </w:hyperlink>
    </w:p>
    <w:p w14:paraId="01A26FFF" w14:textId="77777777" w:rsidR="009615F3" w:rsidRDefault="009615F3">
      <w:pPr>
        <w:spacing w:line="200" w:lineRule="exact"/>
      </w:pPr>
    </w:p>
    <w:p w14:paraId="4FAF49A0" w14:textId="77777777" w:rsidR="009615F3" w:rsidRDefault="00786896">
      <w:pPr>
        <w:spacing w:before="12" w:line="275" w:lineRule="auto"/>
        <w:ind w:left="144" w:right="820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ath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ir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 xml:space="preserve">er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ay</w:t>
      </w:r>
      <w:r>
        <w:rPr>
          <w:rFonts w:ascii="Calibri" w:eastAsia="Calibri" w:hAnsi="Calibri" w:cs="Calibri"/>
          <w:spacing w:val="-2"/>
          <w:sz w:val="22"/>
          <w:szCs w:val="22"/>
        </w:rPr>
        <w:t>j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L</w:t>
      </w:r>
      <w:r>
        <w:rPr>
          <w:rFonts w:ascii="Calibri" w:eastAsia="Calibri" w:hAnsi="Calibri" w:cs="Calibri"/>
          <w:sz w:val="22"/>
          <w:szCs w:val="22"/>
        </w:rPr>
        <w:t>td</w:t>
      </w:r>
    </w:p>
    <w:p w14:paraId="12A85D9D" w14:textId="77777777" w:rsidR="009615F3" w:rsidRDefault="00786896">
      <w:pPr>
        <w:spacing w:before="8"/>
        <w:ind w:left="14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V</w:t>
      </w:r>
      <w:r>
        <w:rPr>
          <w:rFonts w:ascii="Calibri" w:eastAsia="Calibri" w:hAnsi="Calibri" w:cs="Calibri"/>
          <w:spacing w:val="-2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se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</w:t>
      </w:r>
    </w:p>
    <w:p w14:paraId="601C10D9" w14:textId="77777777" w:rsidR="009615F3" w:rsidRDefault="00786896">
      <w:pPr>
        <w:spacing w:before="38"/>
        <w:ind w:left="14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Bir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ngh</w:t>
      </w:r>
      <w:r>
        <w:rPr>
          <w:rFonts w:ascii="Calibri" w:eastAsia="Calibri" w:hAnsi="Calibri" w:cs="Calibri"/>
          <w:sz w:val="22"/>
          <w:szCs w:val="22"/>
        </w:rPr>
        <w:t>am</w:t>
      </w:r>
    </w:p>
    <w:p w14:paraId="2FBF333E" w14:textId="77777777" w:rsidR="009615F3" w:rsidRDefault="00786896">
      <w:pPr>
        <w:spacing w:before="41"/>
        <w:ind w:left="14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B18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F</w:t>
      </w:r>
    </w:p>
    <w:p w14:paraId="551DA644" w14:textId="77777777" w:rsidR="009615F3" w:rsidRDefault="009615F3">
      <w:pPr>
        <w:spacing w:before="6" w:line="120" w:lineRule="exact"/>
        <w:rPr>
          <w:sz w:val="12"/>
          <w:szCs w:val="12"/>
        </w:rPr>
      </w:pPr>
    </w:p>
    <w:p w14:paraId="6D806940" w14:textId="77777777" w:rsidR="009615F3" w:rsidRDefault="009615F3">
      <w:pPr>
        <w:spacing w:line="200" w:lineRule="exact"/>
      </w:pPr>
    </w:p>
    <w:p w14:paraId="7252A153" w14:textId="77777777" w:rsidR="009615F3" w:rsidRDefault="00786896">
      <w:pPr>
        <w:ind w:left="14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20</w:t>
      </w:r>
      <w:r>
        <w:rPr>
          <w:rFonts w:ascii="Calibri" w:eastAsia="Calibri" w:hAnsi="Calibri" w:cs="Calibri"/>
          <w:spacing w:val="-1"/>
          <w:position w:val="10"/>
          <w:sz w:val="14"/>
          <w:szCs w:val="14"/>
        </w:rPr>
        <w:t>t</w:t>
      </w:r>
      <w:r>
        <w:rPr>
          <w:rFonts w:ascii="Calibri" w:eastAsia="Calibri" w:hAnsi="Calibri" w:cs="Calibri"/>
          <w:position w:val="10"/>
          <w:sz w:val="14"/>
          <w:szCs w:val="14"/>
        </w:rPr>
        <w:t>h</w:t>
      </w:r>
      <w:r>
        <w:rPr>
          <w:rFonts w:ascii="Calibri" w:eastAsia="Calibri" w:hAnsi="Calibri" w:cs="Calibri"/>
          <w:spacing w:val="16"/>
          <w:position w:val="10"/>
          <w:sz w:val="14"/>
          <w:szCs w:val="14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arch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2</w:t>
      </w:r>
    </w:p>
    <w:p w14:paraId="6703EEB4" w14:textId="77777777" w:rsidR="009615F3" w:rsidRDefault="009615F3">
      <w:pPr>
        <w:spacing w:before="1" w:line="140" w:lineRule="exact"/>
        <w:rPr>
          <w:sz w:val="15"/>
          <w:szCs w:val="15"/>
        </w:rPr>
      </w:pPr>
    </w:p>
    <w:p w14:paraId="1CE94B7B" w14:textId="77777777" w:rsidR="009615F3" w:rsidRDefault="009615F3">
      <w:pPr>
        <w:spacing w:line="200" w:lineRule="exact"/>
      </w:pPr>
    </w:p>
    <w:p w14:paraId="3D016A3A" w14:textId="77777777" w:rsidR="009615F3" w:rsidRDefault="00786896">
      <w:pPr>
        <w:ind w:left="14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ear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</w:p>
    <w:p w14:paraId="7A5503EA" w14:textId="77777777" w:rsidR="009615F3" w:rsidRDefault="009615F3">
      <w:pPr>
        <w:spacing w:before="8" w:line="140" w:lineRule="exact"/>
        <w:rPr>
          <w:sz w:val="14"/>
          <w:szCs w:val="14"/>
        </w:rPr>
      </w:pPr>
    </w:p>
    <w:p w14:paraId="2A8427D6" w14:textId="77777777" w:rsidR="009615F3" w:rsidRDefault="009615F3">
      <w:pPr>
        <w:spacing w:line="200" w:lineRule="exact"/>
      </w:pPr>
    </w:p>
    <w:p w14:paraId="2AF91216" w14:textId="77777777" w:rsidR="009615F3" w:rsidRDefault="00786896">
      <w:pPr>
        <w:spacing w:line="276" w:lineRule="auto"/>
        <w:ind w:left="144" w:right="755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 am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writi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x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ress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rest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</w:t>
      </w:r>
      <w:r>
        <w:rPr>
          <w:rFonts w:ascii="Calibri" w:eastAsia="Calibri" w:hAnsi="Calibri" w:cs="Calibri"/>
          <w:spacing w:val="-2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aca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Oper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er,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ich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as a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 xml:space="preserve">tised 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erd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hyperlink r:id="rId6">
        <w:r>
          <w:rPr>
            <w:rFonts w:ascii="Calibri" w:eastAsia="Calibri" w:hAnsi="Calibri" w:cs="Calibri"/>
            <w:spacing w:val="-2"/>
            <w:sz w:val="22"/>
            <w:szCs w:val="22"/>
          </w:rPr>
          <w:t>w</w:t>
        </w:r>
        <w:r>
          <w:rPr>
            <w:rFonts w:ascii="Calibri" w:eastAsia="Calibri" w:hAnsi="Calibri" w:cs="Calibri"/>
            <w:sz w:val="22"/>
            <w:szCs w:val="22"/>
          </w:rPr>
          <w:t>w</w:t>
        </w:r>
        <w:r>
          <w:rPr>
            <w:rFonts w:ascii="Calibri" w:eastAsia="Calibri" w:hAnsi="Calibri" w:cs="Calibri"/>
            <w:spacing w:val="1"/>
            <w:sz w:val="22"/>
            <w:szCs w:val="22"/>
          </w:rPr>
          <w:t>w</w:t>
        </w:r>
        <w:r>
          <w:rPr>
            <w:rFonts w:ascii="Calibri" w:eastAsia="Calibri" w:hAnsi="Calibri" w:cs="Calibri"/>
            <w:sz w:val="22"/>
            <w:szCs w:val="22"/>
          </w:rPr>
          <w:t>.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d</w:t>
        </w:r>
        <w:r>
          <w:rPr>
            <w:rFonts w:ascii="Calibri" w:eastAsia="Calibri" w:hAnsi="Calibri" w:cs="Calibri"/>
            <w:spacing w:val="-3"/>
            <w:sz w:val="22"/>
            <w:szCs w:val="22"/>
          </w:rPr>
          <w:t>a</w:t>
        </w:r>
        <w:r>
          <w:rPr>
            <w:rFonts w:ascii="Calibri" w:eastAsia="Calibri" w:hAnsi="Calibri" w:cs="Calibri"/>
            <w:spacing w:val="1"/>
            <w:sz w:val="22"/>
            <w:szCs w:val="22"/>
          </w:rPr>
          <w:t>y</w:t>
        </w:r>
        <w:r>
          <w:rPr>
            <w:rFonts w:ascii="Calibri" w:eastAsia="Calibri" w:hAnsi="Calibri" w:cs="Calibri"/>
            <w:spacing w:val="-2"/>
            <w:sz w:val="22"/>
            <w:szCs w:val="22"/>
          </w:rPr>
          <w:t>j</w:t>
        </w:r>
        <w:r>
          <w:rPr>
            <w:rFonts w:ascii="Calibri" w:eastAsia="Calibri" w:hAnsi="Calibri" w:cs="Calibri"/>
            <w:spacing w:val="1"/>
            <w:sz w:val="22"/>
            <w:szCs w:val="22"/>
          </w:rPr>
          <w:t>o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b</w:t>
        </w:r>
        <w:r>
          <w:rPr>
            <w:rFonts w:ascii="Calibri" w:eastAsia="Calibri" w:hAnsi="Calibri" w:cs="Calibri"/>
            <w:sz w:val="22"/>
            <w:szCs w:val="22"/>
          </w:rPr>
          <w:t>.c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o</w:t>
        </w:r>
        <w:r>
          <w:rPr>
            <w:rFonts w:ascii="Calibri" w:eastAsia="Calibri" w:hAnsi="Calibri" w:cs="Calibri"/>
            <w:sz w:val="22"/>
            <w:szCs w:val="22"/>
          </w:rPr>
          <w:t>m</w:t>
        </w:r>
      </w:hyperlink>
      <w:r>
        <w:rPr>
          <w:rFonts w:ascii="Calibri" w:eastAsia="Calibri" w:hAnsi="Calibri" w:cs="Calibri"/>
          <w:sz w:val="22"/>
          <w:szCs w:val="22"/>
        </w:rPr>
        <w:t xml:space="preserve"> w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e.</w:t>
      </w:r>
    </w:p>
    <w:p w14:paraId="62BD776C" w14:textId="77777777" w:rsidR="009615F3" w:rsidRDefault="009615F3">
      <w:pPr>
        <w:spacing w:line="200" w:lineRule="exact"/>
      </w:pPr>
    </w:p>
    <w:p w14:paraId="48D99A8F" w14:textId="465BEB2B" w:rsidR="009615F3" w:rsidRDefault="00786896" w:rsidP="00786896">
      <w:pPr>
        <w:spacing w:line="276" w:lineRule="auto"/>
        <w:ind w:left="144" w:right="15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As an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xp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rie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ced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ses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ensi</w:t>
      </w:r>
      <w:r>
        <w:rPr>
          <w:rFonts w:ascii="Calibri" w:eastAsia="Calibri" w:hAnsi="Calibri" w:cs="Calibri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kn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wled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e,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leaders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ip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skills and su</w:t>
      </w:r>
      <w:r>
        <w:rPr>
          <w:rFonts w:ascii="Calibri" w:eastAsia="Calibri" w:hAnsi="Calibri" w:cs="Calibri"/>
          <w:spacing w:val="-2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erb relat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sh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 abi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iti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s, I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 I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ideal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ate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sit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4F599C00" w14:textId="77777777" w:rsidR="00786896" w:rsidRPr="00786896" w:rsidRDefault="00786896" w:rsidP="00786896">
      <w:pPr>
        <w:spacing w:line="276" w:lineRule="auto"/>
        <w:ind w:left="144" w:right="158"/>
        <w:rPr>
          <w:rFonts w:ascii="Calibri" w:eastAsia="Calibri" w:hAnsi="Calibri" w:cs="Calibri"/>
          <w:sz w:val="22"/>
          <w:szCs w:val="22"/>
        </w:rPr>
      </w:pPr>
    </w:p>
    <w:p w14:paraId="5F0B43AD" w14:textId="77777777" w:rsidR="009615F3" w:rsidRDefault="00786896">
      <w:pPr>
        <w:spacing w:line="276" w:lineRule="auto"/>
        <w:ind w:left="144" w:right="13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 re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ew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tached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V will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ick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yo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ab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esign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 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ess 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ed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whi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sa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riving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up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perf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 xml:space="preserve">.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esu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ay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sh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ab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4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 a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ins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ir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 lea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ersh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p to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rs and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af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ere</w:t>
      </w:r>
      <w:r>
        <w:rPr>
          <w:rFonts w:ascii="Calibri" w:eastAsia="Calibri" w:hAnsi="Calibri" w:cs="Calibri"/>
          <w:spacing w:val="-2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hel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sel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r de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4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rther.</w:t>
      </w:r>
    </w:p>
    <w:p w14:paraId="4E303AFC" w14:textId="77777777" w:rsidR="009615F3" w:rsidRDefault="009615F3">
      <w:pPr>
        <w:spacing w:before="8" w:line="100" w:lineRule="exact"/>
        <w:rPr>
          <w:sz w:val="11"/>
          <w:szCs w:val="11"/>
        </w:rPr>
      </w:pPr>
    </w:p>
    <w:p w14:paraId="2B53A80B" w14:textId="77777777" w:rsidR="009615F3" w:rsidRDefault="009615F3">
      <w:pPr>
        <w:spacing w:line="200" w:lineRule="exact"/>
      </w:pPr>
    </w:p>
    <w:p w14:paraId="43628750" w14:textId="77777777" w:rsidR="009615F3" w:rsidRDefault="00786896">
      <w:pPr>
        <w:spacing w:line="276" w:lineRule="auto"/>
        <w:ind w:left="144" w:right="7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x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ence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date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has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z w:val="22"/>
          <w:szCs w:val="22"/>
        </w:rPr>
        <w:t xml:space="preserve">ed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ith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lti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 xml:space="preserve">kills in </w:t>
      </w:r>
      <w:r>
        <w:rPr>
          <w:rFonts w:ascii="Calibri" w:eastAsia="Calibri" w:hAnsi="Calibri" w:cs="Calibri"/>
          <w:spacing w:val="-1"/>
          <w:sz w:val="22"/>
          <w:szCs w:val="22"/>
        </w:rPr>
        <w:t>no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ly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IT har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wa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ware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ms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unn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eas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nal s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tu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. I 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self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 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ch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ically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ed i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r>
        <w:rPr>
          <w:rFonts w:ascii="Calibri" w:eastAsia="Calibri" w:hAnsi="Calibri" w:cs="Calibri"/>
          <w:sz w:val="22"/>
          <w:szCs w:val="22"/>
        </w:rPr>
        <w:t>who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rki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 a fast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ced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iro</w:t>
      </w:r>
      <w:r>
        <w:rPr>
          <w:rFonts w:ascii="Calibri" w:eastAsia="Calibri" w:hAnsi="Calibri" w:cs="Calibri"/>
          <w:spacing w:val="-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 and who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learn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 la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est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pl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ch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 as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erge.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 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lific t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ub</w:t>
      </w:r>
      <w:r>
        <w:rPr>
          <w:rFonts w:ascii="Calibri" w:eastAsia="Calibri" w:hAnsi="Calibri" w:cs="Calibri"/>
          <w:sz w:val="22"/>
          <w:szCs w:val="22"/>
        </w:rPr>
        <w:t>le shooter,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am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om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rta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with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kli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pro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gh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de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ec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1"/>
          <w:sz w:val="22"/>
          <w:szCs w:val="22"/>
        </w:rPr>
        <w:t>so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 str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ths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cl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are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ed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;</w:t>
      </w:r>
    </w:p>
    <w:p w14:paraId="35EDCF52" w14:textId="77777777" w:rsidR="009615F3" w:rsidRDefault="009615F3">
      <w:pPr>
        <w:spacing w:before="10" w:line="200" w:lineRule="exact"/>
      </w:pPr>
    </w:p>
    <w:p w14:paraId="7F374CA9" w14:textId="77777777" w:rsidR="009615F3" w:rsidRDefault="00786896">
      <w:pPr>
        <w:tabs>
          <w:tab w:val="left" w:pos="860"/>
        </w:tabs>
        <w:spacing w:line="275" w:lineRule="auto"/>
        <w:ind w:left="864" w:right="919" w:hanging="360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s 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vo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 xml:space="preserve">ed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lti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 xml:space="preserve">le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reas,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to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 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 xml:space="preserve">eal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warene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ki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itiativ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dr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per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ce.</w:t>
      </w:r>
    </w:p>
    <w:p w14:paraId="0784E15D" w14:textId="77777777" w:rsidR="009615F3" w:rsidRDefault="00786896">
      <w:pPr>
        <w:spacing w:before="11"/>
        <w:ind w:left="504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pro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z w:val="22"/>
          <w:szCs w:val="22"/>
        </w:rPr>
        <w:t>ct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ity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s at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su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5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ence.</w:t>
      </w:r>
    </w:p>
    <w:p w14:paraId="0FC66AE7" w14:textId="77777777" w:rsidR="009615F3" w:rsidRDefault="00786896">
      <w:pPr>
        <w:spacing w:before="46"/>
        <w:ind w:left="504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rki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within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-1"/>
          <w:sz w:val="22"/>
          <w:szCs w:val="22"/>
        </w:rPr>
        <w:t>udg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s.</w:t>
      </w:r>
    </w:p>
    <w:p w14:paraId="49FFE9A6" w14:textId="77777777" w:rsidR="009615F3" w:rsidRDefault="00786896">
      <w:pPr>
        <w:spacing w:before="44"/>
        <w:ind w:left="504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erb cust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faci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client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ills.</w:t>
      </w:r>
    </w:p>
    <w:p w14:paraId="79B354F3" w14:textId="77777777" w:rsidR="009615F3" w:rsidRDefault="009615F3">
      <w:pPr>
        <w:spacing w:before="1" w:line="240" w:lineRule="exact"/>
        <w:rPr>
          <w:sz w:val="24"/>
          <w:szCs w:val="24"/>
        </w:rPr>
      </w:pPr>
    </w:p>
    <w:p w14:paraId="6FCEF1B3" w14:textId="77777777" w:rsidR="009615F3" w:rsidRDefault="00786896">
      <w:pPr>
        <w:spacing w:line="276" w:lineRule="auto"/>
        <w:ind w:left="144" w:right="23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 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rward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ppo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ity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yo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 xml:space="preserve">earn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abo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 fi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als,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also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di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cuss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ho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gh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tri</w:t>
      </w:r>
      <w:r>
        <w:rPr>
          <w:rFonts w:ascii="Calibri" w:eastAsia="Calibri" w:hAnsi="Calibri" w:cs="Calibri"/>
          <w:spacing w:val="-1"/>
          <w:sz w:val="22"/>
          <w:szCs w:val="22"/>
        </w:rPr>
        <w:t>bu</w:t>
      </w:r>
      <w:r>
        <w:rPr>
          <w:rFonts w:ascii="Calibri" w:eastAsia="Calibri" w:hAnsi="Calibri" w:cs="Calibri"/>
          <w:sz w:val="22"/>
          <w:szCs w:val="22"/>
        </w:rPr>
        <w:t>te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its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nu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succe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s.</w:t>
      </w:r>
    </w:p>
    <w:p w14:paraId="711B50F1" w14:textId="77777777" w:rsidR="009615F3" w:rsidRDefault="009615F3">
      <w:pPr>
        <w:spacing w:line="200" w:lineRule="exact"/>
      </w:pPr>
    </w:p>
    <w:p w14:paraId="3FFD2390" w14:textId="77777777" w:rsidR="009615F3" w:rsidRDefault="009615F3">
      <w:pPr>
        <w:spacing w:line="200" w:lineRule="exact"/>
      </w:pPr>
    </w:p>
    <w:p w14:paraId="6D4A2872" w14:textId="77777777" w:rsidR="009615F3" w:rsidRDefault="009615F3">
      <w:pPr>
        <w:spacing w:before="4" w:line="220" w:lineRule="exact"/>
        <w:rPr>
          <w:sz w:val="22"/>
          <w:szCs w:val="22"/>
        </w:rPr>
      </w:pPr>
    </w:p>
    <w:p w14:paraId="50FE9526" w14:textId="77777777" w:rsidR="009615F3" w:rsidRDefault="00786896">
      <w:pPr>
        <w:ind w:left="14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rs 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ere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y</w:t>
      </w:r>
    </w:p>
    <w:p w14:paraId="51ACB6D5" w14:textId="77777777" w:rsidR="009615F3" w:rsidRDefault="009615F3">
      <w:pPr>
        <w:spacing w:before="3" w:line="140" w:lineRule="exact"/>
        <w:rPr>
          <w:sz w:val="15"/>
          <w:szCs w:val="15"/>
        </w:rPr>
      </w:pPr>
    </w:p>
    <w:p w14:paraId="69EEF606" w14:textId="77777777" w:rsidR="009615F3" w:rsidRDefault="009615F3">
      <w:pPr>
        <w:spacing w:line="200" w:lineRule="exact"/>
      </w:pPr>
    </w:p>
    <w:p w14:paraId="64597994" w14:textId="77777777" w:rsidR="00786896" w:rsidRDefault="00786896">
      <w:pPr>
        <w:spacing w:before="52"/>
        <w:ind w:left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Muneeb Braun</w:t>
      </w:r>
    </w:p>
    <w:p w14:paraId="2C560E97" w14:textId="579A005A" w:rsidR="009615F3" w:rsidRDefault="009615F3">
      <w:pPr>
        <w:spacing w:before="39" w:line="276" w:lineRule="auto"/>
        <w:ind w:left="104" w:right="66"/>
        <w:rPr>
          <w:rFonts w:ascii="Calibri" w:eastAsia="Calibri" w:hAnsi="Calibri" w:cs="Calibri"/>
          <w:sz w:val="22"/>
          <w:szCs w:val="22"/>
        </w:rPr>
      </w:pPr>
    </w:p>
    <w:sectPr w:rsidR="009615F3">
      <w:pgSz w:w="11920" w:h="16840"/>
      <w:pgMar w:top="1360" w:right="12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DD702C"/>
    <w:multiLevelType w:val="multilevel"/>
    <w:tmpl w:val="40427A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5F3"/>
    <w:rsid w:val="00786896"/>
    <w:rsid w:val="0096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577EF"/>
  <w15:docId w15:val="{E4DA04D9-C921-4155-98F1-EE4ED8400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868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68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" TargetMode="External"/><Relationship Id="rId5" Type="http://schemas.openxmlformats.org/officeDocument/2006/relationships/hyperlink" Target="mailto:muneeb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2021-06-07T14:12:00Z</dcterms:created>
  <dcterms:modified xsi:type="dcterms:W3CDTF">2021-06-07T14:13:00Z</dcterms:modified>
</cp:coreProperties>
</file>